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199B62D6" w:rsidR="006F39D0" w:rsidRPr="0049256F" w:rsidRDefault="00D3542D" w:rsidP="0049256F">
      <w:pPr>
        <w:widowControl w:val="0"/>
        <w:spacing w:after="0"/>
        <w:jc w:val="center"/>
        <w:rPr>
          <w:rFonts w:cs="Times New Roman"/>
          <w:b/>
          <w:bCs/>
          <w:color w:val="000000" w:themeColor="text1"/>
          <w:kern w:val="0"/>
          <w:szCs w:val="24"/>
          <w:lang w:eastAsia="lt-LT"/>
        </w:rPr>
      </w:pPr>
      <w:bookmarkStart w:id="0" w:name="_Hlk28678323"/>
      <w:bookmarkStart w:id="1" w:name="_Hlk15292515"/>
      <w:r w:rsidRPr="009B4838">
        <w:rPr>
          <w:b/>
          <w:bCs/>
          <w:caps/>
          <w:kern w:val="24"/>
          <w:szCs w:val="24"/>
        </w:rPr>
        <w:t xml:space="preserve">DĖL </w:t>
      </w:r>
      <w:bookmarkEnd w:id="0"/>
      <w:bookmarkEnd w:id="1"/>
      <w:r w:rsidR="000C5AAF" w:rsidRPr="00174E3B">
        <w:rPr>
          <w:rFonts w:cs="Times New Roman"/>
          <w:b/>
          <w:bCs/>
          <w:color w:val="000000" w:themeColor="text1"/>
          <w:kern w:val="0"/>
          <w:szCs w:val="24"/>
          <w:lang w:eastAsia="lt-LT"/>
        </w:rPr>
        <w:t xml:space="preserve">GYVENAMOSIOS PASKIRTIES </w:t>
      </w:r>
      <w:r w:rsidR="0049256F">
        <w:rPr>
          <w:rFonts w:cs="Times New Roman"/>
          <w:b/>
          <w:bCs/>
          <w:color w:val="000000" w:themeColor="text1"/>
          <w:kern w:val="0"/>
          <w:szCs w:val="24"/>
          <w:lang w:eastAsia="lt-LT"/>
        </w:rPr>
        <w:t>(ĮVAIRIŲ SOCIALINIŲ GRUPIŲ ASMENIMS) NAMO</w:t>
      </w:r>
      <w:r w:rsidR="000C5AAF" w:rsidRPr="00174E3B">
        <w:rPr>
          <w:rFonts w:cs="Times New Roman"/>
          <w:b/>
          <w:bCs/>
          <w:color w:val="000000" w:themeColor="text1"/>
          <w:kern w:val="0"/>
          <w:szCs w:val="24"/>
          <w:lang w:eastAsia="lt-LT"/>
        </w:rPr>
        <w:t xml:space="preserve">, </w:t>
      </w:r>
      <w:r w:rsidR="0049256F">
        <w:rPr>
          <w:rFonts w:cs="Times New Roman"/>
          <w:b/>
          <w:bCs/>
          <w:color w:val="000000" w:themeColor="text1"/>
          <w:kern w:val="0"/>
          <w:szCs w:val="24"/>
          <w:lang w:eastAsia="lt-LT"/>
        </w:rPr>
        <w:t>VENTOS</w:t>
      </w:r>
      <w:r w:rsidR="000C5AAF" w:rsidRPr="00174E3B">
        <w:rPr>
          <w:rFonts w:cs="Times New Roman"/>
          <w:b/>
          <w:bCs/>
          <w:color w:val="000000" w:themeColor="text1"/>
          <w:kern w:val="0"/>
          <w:szCs w:val="24"/>
          <w:lang w:eastAsia="lt-LT"/>
        </w:rPr>
        <w:t xml:space="preserve"> G. </w:t>
      </w:r>
      <w:r w:rsidR="0049256F">
        <w:rPr>
          <w:rFonts w:cs="Times New Roman"/>
          <w:b/>
          <w:bCs/>
          <w:color w:val="000000" w:themeColor="text1"/>
          <w:kern w:val="0"/>
          <w:szCs w:val="24"/>
          <w:lang w:eastAsia="lt-LT"/>
        </w:rPr>
        <w:t>13A</w:t>
      </w:r>
      <w:r w:rsidR="000C5AAF" w:rsidRPr="00174E3B">
        <w:rPr>
          <w:rFonts w:cs="Times New Roman"/>
          <w:b/>
          <w:bCs/>
          <w:color w:val="000000" w:themeColor="text1"/>
          <w:kern w:val="0"/>
          <w:szCs w:val="24"/>
          <w:lang w:eastAsia="lt-LT"/>
        </w:rPr>
        <w:t xml:space="preserve">, KURŠĖNAI, ŠIAULIŲ R. SAV., NAUJOS STATYBOS </w:t>
      </w:r>
      <w:r w:rsidR="00A42CA8" w:rsidRPr="00174E3B">
        <w:rPr>
          <w:rFonts w:cs="Times New Roman"/>
          <w:b/>
          <w:bCs/>
          <w:color w:val="000000" w:themeColor="text1"/>
          <w:kern w:val="0"/>
          <w:szCs w:val="24"/>
          <w:lang w:eastAsia="lt-LT"/>
        </w:rPr>
        <w:t>DARB</w:t>
      </w:r>
      <w:r w:rsidR="00860875" w:rsidRPr="00174E3B">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206F4E8E"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atlikti </w:t>
      </w:r>
      <w:r w:rsidR="00646E6B" w:rsidRPr="00646E6B">
        <w:rPr>
          <w:szCs w:val="24"/>
        </w:rPr>
        <w:t xml:space="preserve">gyvenamosios paskirties </w:t>
      </w:r>
      <w:r w:rsidR="0049256F">
        <w:rPr>
          <w:szCs w:val="24"/>
        </w:rPr>
        <w:t>(įvairių socialinių grupių asmenims) namo</w:t>
      </w:r>
      <w:r w:rsidR="00646E6B" w:rsidRPr="00646E6B">
        <w:rPr>
          <w:szCs w:val="24"/>
        </w:rPr>
        <w:t xml:space="preserve">, </w:t>
      </w:r>
      <w:r w:rsidR="0049256F">
        <w:rPr>
          <w:szCs w:val="24"/>
        </w:rPr>
        <w:t>Ventos</w:t>
      </w:r>
      <w:r w:rsidR="00646E6B" w:rsidRPr="00646E6B">
        <w:rPr>
          <w:szCs w:val="24"/>
        </w:rPr>
        <w:t xml:space="preserve"> g. </w:t>
      </w:r>
      <w:r w:rsidR="0049256F">
        <w:rPr>
          <w:szCs w:val="24"/>
        </w:rPr>
        <w:t>13A</w:t>
      </w:r>
      <w:r w:rsidR="00646E6B" w:rsidRPr="00646E6B">
        <w:rPr>
          <w:szCs w:val="24"/>
        </w:rPr>
        <w:t>, Kuršėnai, Šiaulių r. sav., naujos statybos darbus</w:t>
      </w:r>
      <w:r w:rsidR="006D3E73" w:rsidRPr="0044151F">
        <w:rPr>
          <w:szCs w:val="24"/>
        </w:rPr>
        <w:t>.</w:t>
      </w:r>
      <w:r w:rsidR="004801F8" w:rsidRPr="004801F8">
        <w:rPr>
          <w:b/>
          <w:bCs/>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2429" w14:textId="77777777" w:rsidR="00E662B1" w:rsidRDefault="00E662B1">
      <w:pPr>
        <w:spacing w:after="0" w:line="240" w:lineRule="auto"/>
      </w:pPr>
      <w:r>
        <w:separator/>
      </w:r>
    </w:p>
  </w:endnote>
  <w:endnote w:type="continuationSeparator" w:id="0">
    <w:p w14:paraId="6FEA1A47" w14:textId="77777777" w:rsidR="00E662B1" w:rsidRDefault="00E6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678A" w14:textId="77777777" w:rsidR="00E662B1" w:rsidRDefault="00E662B1">
      <w:pPr>
        <w:spacing w:after="0" w:line="240" w:lineRule="auto"/>
      </w:pPr>
      <w:r>
        <w:separator/>
      </w:r>
    </w:p>
  </w:footnote>
  <w:footnote w:type="continuationSeparator" w:id="0">
    <w:p w14:paraId="7207A393" w14:textId="77777777" w:rsidR="00E662B1" w:rsidRDefault="00E66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4DBD"/>
    <w:rsid w:val="002B1A30"/>
    <w:rsid w:val="002D066A"/>
    <w:rsid w:val="002D1734"/>
    <w:rsid w:val="002F694B"/>
    <w:rsid w:val="003023AF"/>
    <w:rsid w:val="00314D14"/>
    <w:rsid w:val="003173AE"/>
    <w:rsid w:val="003225E4"/>
    <w:rsid w:val="00326A12"/>
    <w:rsid w:val="0034600A"/>
    <w:rsid w:val="0035460A"/>
    <w:rsid w:val="00370826"/>
    <w:rsid w:val="00377A89"/>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2552</Words>
  <Characters>1456</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3</cp:revision>
  <cp:lastPrinted>2017-07-26T12:38:00Z</cp:lastPrinted>
  <dcterms:created xsi:type="dcterms:W3CDTF">2025-04-15T08:02:00Z</dcterms:created>
  <dcterms:modified xsi:type="dcterms:W3CDTF">2025-05-14T08:38:00Z</dcterms:modified>
</cp:coreProperties>
</file>